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3EC" w:rsidRDefault="00E374F6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70524D" w:rsidRDefault="0070524D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744B8" w:rsidRDefault="006744B8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744B8" w:rsidRDefault="006744B8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03EC" w:rsidRDefault="00EB03EC" w:rsidP="00EB03E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B03EC" w:rsidRDefault="00EB03EC" w:rsidP="00EB03E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760E9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 xml:space="preserve">POJAZDÓW I MASZYN 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:rsidR="00EB03EC" w:rsidRPr="007E0F2A" w:rsidRDefault="00EB03EC" w:rsidP="00EB03EC">
      <w:pPr>
        <w:jc w:val="center"/>
        <w:rPr>
          <w:rFonts w:ascii="Arial" w:hAnsi="Arial" w:cs="Arial"/>
          <w:sz w:val="24"/>
          <w:szCs w:val="24"/>
        </w:rPr>
      </w:pPr>
      <w:r w:rsidRPr="008760E9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</w:t>
      </w:r>
      <w:r w:rsidRPr="008760E9">
        <w:rPr>
          <w:rFonts w:ascii="Arial" w:hAnsi="Arial" w:cs="Arial"/>
          <w:sz w:val="18"/>
          <w:szCs w:val="18"/>
        </w:rPr>
        <w:t>............</w:t>
      </w:r>
      <w:r>
        <w:rPr>
          <w:rFonts w:ascii="Arial" w:hAnsi="Arial" w:cs="Arial"/>
          <w:sz w:val="18"/>
          <w:szCs w:val="18"/>
        </w:rPr>
        <w:t>..........</w:t>
      </w:r>
      <w:r w:rsidRPr="008760E9">
        <w:rPr>
          <w:rFonts w:ascii="Arial" w:hAnsi="Arial" w:cs="Arial"/>
          <w:sz w:val="18"/>
          <w:szCs w:val="18"/>
        </w:rPr>
        <w:t>........................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br/>
      </w:r>
      <w:r w:rsidRPr="00DC0A6D">
        <w:rPr>
          <w:rFonts w:ascii="Arial" w:hAnsi="Arial" w:cs="Arial"/>
          <w:i/>
        </w:rPr>
        <w:t>(nazwa i adres przedsiębiorcy)</w:t>
      </w:r>
      <w:r w:rsidR="00BE378B">
        <w:rPr>
          <w:rFonts w:ascii="Arial" w:hAnsi="Arial" w:cs="Arial"/>
          <w:i/>
        </w:rPr>
        <w:br/>
      </w:r>
    </w:p>
    <w:p w:rsidR="00EB03EC" w:rsidRDefault="00EB03EC" w:rsidP="00EB03E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wyznaczonych </w:t>
      </w:r>
      <w:r w:rsidRPr="00B70338">
        <w:rPr>
          <w:rFonts w:ascii="Arial" w:hAnsi="Arial" w:cs="Arial"/>
          <w:sz w:val="24"/>
          <w:szCs w:val="24"/>
        </w:rPr>
        <w:t xml:space="preserve">do realizacji umowy nr  </w:t>
      </w:r>
      <w:r w:rsidRPr="003B73B9">
        <w:rPr>
          <w:rFonts w:ascii="Arial" w:hAnsi="Arial" w:cs="Arial"/>
          <w:sz w:val="18"/>
          <w:szCs w:val="18"/>
        </w:rPr>
        <w:t>………</w:t>
      </w:r>
      <w:r>
        <w:rPr>
          <w:rFonts w:ascii="Arial" w:hAnsi="Arial" w:cs="Arial"/>
          <w:sz w:val="18"/>
          <w:szCs w:val="18"/>
        </w:rPr>
        <w:t>.</w:t>
      </w:r>
      <w:r w:rsidRPr="003B73B9">
        <w:rPr>
          <w:rFonts w:ascii="Arial" w:hAnsi="Arial" w:cs="Arial"/>
          <w:sz w:val="18"/>
          <w:szCs w:val="18"/>
        </w:rPr>
        <w:t>……..</w:t>
      </w:r>
      <w:r w:rsidRPr="00B703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B70338">
        <w:rPr>
          <w:rFonts w:ascii="Arial" w:hAnsi="Arial" w:cs="Arial"/>
          <w:sz w:val="24"/>
          <w:szCs w:val="24"/>
        </w:rPr>
        <w:t xml:space="preserve">z dnia  </w:t>
      </w:r>
      <w:r w:rsidRPr="003B73B9">
        <w:rPr>
          <w:rFonts w:ascii="Arial" w:hAnsi="Arial" w:cs="Arial"/>
          <w:sz w:val="18"/>
          <w:szCs w:val="18"/>
        </w:rPr>
        <w:t>………</w:t>
      </w:r>
      <w:r>
        <w:rPr>
          <w:rFonts w:ascii="Arial" w:hAnsi="Arial" w:cs="Arial"/>
          <w:sz w:val="18"/>
          <w:szCs w:val="18"/>
        </w:rPr>
        <w:t>.............</w:t>
      </w:r>
      <w:r w:rsidRPr="003B73B9">
        <w:rPr>
          <w:rFonts w:ascii="Arial" w:hAnsi="Arial" w:cs="Arial"/>
          <w:sz w:val="18"/>
          <w:szCs w:val="18"/>
        </w:rPr>
        <w:t>…......………</w:t>
      </w:r>
      <w:r w:rsidR="00866EBC">
        <w:rPr>
          <w:rFonts w:ascii="Arial" w:hAnsi="Arial" w:cs="Arial"/>
          <w:sz w:val="18"/>
          <w:szCs w:val="18"/>
        </w:rPr>
        <w:t>………</w:t>
      </w:r>
    </w:p>
    <w:p w:rsidR="00EB03EC" w:rsidRPr="008079E2" w:rsidRDefault="003A6305" w:rsidP="00AE0B55">
      <w:pPr>
        <w:numPr>
          <w:ilvl w:val="0"/>
          <w:numId w:val="50"/>
        </w:numPr>
        <w:suppressAutoHyphens w:val="0"/>
        <w:overflowPunct/>
        <w:autoSpaceDE/>
        <w:spacing w:after="60" w:line="360" w:lineRule="auto"/>
        <w:ind w:left="360" w:hanging="357"/>
        <w:jc w:val="both"/>
        <w:textAlignment w:val="auto"/>
        <w:rPr>
          <w:rFonts w:ascii="Arial" w:hAnsi="Arial" w:cs="Arial"/>
          <w:i/>
          <w:sz w:val="24"/>
          <w:szCs w:val="24"/>
        </w:rPr>
      </w:pPr>
      <w:r w:rsidRPr="008079E2">
        <w:rPr>
          <w:rFonts w:ascii="Arial" w:hAnsi="Arial" w:cs="Arial"/>
          <w:sz w:val="24"/>
          <w:szCs w:val="24"/>
          <w:u w:val="single"/>
        </w:rPr>
        <w:t>Przedmiot umowy</w:t>
      </w:r>
      <w:r w:rsidR="0044500D" w:rsidRPr="008079E2">
        <w:rPr>
          <w:rFonts w:ascii="Arial" w:hAnsi="Arial" w:cs="Arial"/>
          <w:sz w:val="24"/>
          <w:szCs w:val="24"/>
        </w:rPr>
        <w:t xml:space="preserve">: </w:t>
      </w:r>
      <w:r w:rsidR="007D2426" w:rsidRPr="008079E2">
        <w:rPr>
          <w:rFonts w:ascii="Arial" w:hAnsi="Arial" w:cs="Arial"/>
          <w:b/>
          <w:sz w:val="22"/>
          <w:szCs w:val="22"/>
        </w:rPr>
        <w:t xml:space="preserve">dostawa materiałów do utwardzania terenu </w:t>
      </w:r>
    </w:p>
    <w:p w:rsidR="008079E2" w:rsidRPr="008079E2" w:rsidRDefault="008079E2" w:rsidP="008079E2">
      <w:pPr>
        <w:suppressAutoHyphens w:val="0"/>
        <w:overflowPunct/>
        <w:autoSpaceDE/>
        <w:spacing w:after="60" w:line="360" w:lineRule="auto"/>
        <w:ind w:left="360"/>
        <w:jc w:val="both"/>
        <w:textAlignment w:val="auto"/>
        <w:rPr>
          <w:rFonts w:ascii="Arial" w:hAnsi="Arial" w:cs="Arial"/>
          <w:i/>
          <w:sz w:val="24"/>
          <w:szCs w:val="24"/>
        </w:rPr>
      </w:pPr>
    </w:p>
    <w:p w:rsidR="00EB03EC" w:rsidRDefault="00EB03EC" w:rsidP="00EB03EC">
      <w:pPr>
        <w:spacing w:line="360" w:lineRule="auto"/>
        <w:rPr>
          <w:rFonts w:ascii="Arial" w:hAnsi="Arial" w:cs="Arial"/>
          <w:sz w:val="16"/>
          <w:szCs w:val="16"/>
        </w:rPr>
      </w:pPr>
      <w:r w:rsidRPr="007E0F2A">
        <w:rPr>
          <w:rFonts w:ascii="Arial" w:hAnsi="Arial" w:cs="Arial"/>
          <w:sz w:val="24"/>
          <w:szCs w:val="24"/>
        </w:rPr>
        <w:t xml:space="preserve">Okres obowiązywania umowy:  od </w:t>
      </w:r>
      <w:r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</w:rPr>
        <w:t xml:space="preserve"> </w:t>
      </w:r>
      <w:r w:rsidRPr="0023141B">
        <w:rPr>
          <w:rFonts w:ascii="Arial" w:hAnsi="Arial" w:cs="Arial"/>
          <w:sz w:val="16"/>
          <w:szCs w:val="16"/>
        </w:rPr>
        <w:t>……….…</w:t>
      </w:r>
      <w:r>
        <w:rPr>
          <w:rFonts w:ascii="Arial" w:hAnsi="Arial" w:cs="Arial"/>
          <w:sz w:val="16"/>
          <w:szCs w:val="16"/>
        </w:rPr>
        <w:t>...</w:t>
      </w:r>
      <w:r w:rsidRPr="0023141B">
        <w:rPr>
          <w:rFonts w:ascii="Arial" w:hAnsi="Arial" w:cs="Arial"/>
          <w:sz w:val="16"/>
          <w:szCs w:val="16"/>
        </w:rPr>
        <w:t>…………………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</w:t>
      </w:r>
      <w:r w:rsidRPr="007E0F2A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</w:rPr>
        <w:t xml:space="preserve"> </w:t>
      </w:r>
      <w:r w:rsidRPr="0023141B">
        <w:rPr>
          <w:rFonts w:ascii="Arial" w:hAnsi="Arial" w:cs="Arial"/>
          <w:sz w:val="16"/>
          <w:szCs w:val="16"/>
        </w:rPr>
        <w:t>……….……</w:t>
      </w:r>
      <w:r>
        <w:rPr>
          <w:rFonts w:ascii="Arial" w:hAnsi="Arial" w:cs="Arial"/>
          <w:sz w:val="16"/>
          <w:szCs w:val="16"/>
        </w:rPr>
        <w:t>...</w:t>
      </w:r>
      <w:r w:rsidRPr="0023141B">
        <w:rPr>
          <w:rFonts w:ascii="Arial" w:hAnsi="Arial" w:cs="Arial"/>
          <w:sz w:val="16"/>
          <w:szCs w:val="16"/>
        </w:rPr>
        <w:t>………………</w:t>
      </w:r>
      <w:r>
        <w:rPr>
          <w:rFonts w:ascii="Arial" w:hAnsi="Arial" w:cs="Arial"/>
          <w:sz w:val="16"/>
          <w:szCs w:val="16"/>
        </w:rPr>
        <w:t xml:space="preserve"> 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36"/>
        <w:gridCol w:w="2264"/>
        <w:gridCol w:w="1559"/>
        <w:gridCol w:w="1984"/>
      </w:tblGrid>
      <w:tr w:rsidR="00EB03EC" w:rsidRPr="00630797" w:rsidTr="00550F20">
        <w:trPr>
          <w:trHeight w:val="79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L. p.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Rodzaj pojazdu/maszyny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Marka i model pojazdu/maszyny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Nr rejestracyjny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Przeznaczenie</w:t>
            </w:r>
          </w:p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pojazdu/maszyny</w:t>
            </w:r>
          </w:p>
        </w:tc>
      </w:tr>
      <w:tr w:rsidR="00EB03EC" w:rsidRPr="00C54590" w:rsidTr="00550F20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B03EC" w:rsidRPr="00C54590" w:rsidTr="00550F20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B03EC" w:rsidRPr="00C54590" w:rsidTr="00550F20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B03EC" w:rsidRPr="00C54590" w:rsidTr="00550F20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B03EC" w:rsidRPr="00C54590" w:rsidTr="00550F20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B03EC" w:rsidRPr="00550F20" w:rsidRDefault="00EB03EC" w:rsidP="00550F20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50F20">
              <w:rPr>
                <w:rFonts w:ascii="Arial" w:eastAsia="Calibri" w:hAnsi="Arial" w:cs="Arial"/>
                <w:sz w:val="22"/>
                <w:szCs w:val="22"/>
              </w:rPr>
              <w:t>......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B03EC" w:rsidRPr="00550F20" w:rsidRDefault="00EB03EC" w:rsidP="00550F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EB03EC" w:rsidRDefault="008E610C" w:rsidP="00EB03EC">
      <w:pPr>
        <w:ind w:left="2130" w:hanging="2130"/>
        <w:jc w:val="both"/>
        <w:rPr>
          <w:rFonts w:ascii="Arial" w:hAnsi="Arial" w:cs="Arial"/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2444750</wp:posOffset>
                </wp:positionH>
                <wp:positionV relativeFrom="paragraph">
                  <wp:posOffset>863600</wp:posOffset>
                </wp:positionV>
                <wp:extent cx="1594485" cy="67564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448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3EC" w:rsidRPr="00DC0A6D" w:rsidRDefault="00EB03EC" w:rsidP="00A120B5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</w:t>
                            </w:r>
                            <w:r w:rsidR="00A120B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……………..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="00A120B5" w:rsidRPr="00A120B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120B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(imienna pieczęć i podpis osoby  upoważnionej </w:t>
                            </w:r>
                            <w:r w:rsidRPr="00A120B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2.5pt;margin-top:68pt;width:125.55pt;height:53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" stroked="f">
                <v:textbox style="mso-fit-shape-to-text:t">
                  <w:txbxContent>
                    <w:p w:rsidR="00EB03EC" w:rsidRPr="00DC0A6D" w:rsidRDefault="00EB03EC" w:rsidP="00A120B5">
                      <w:pPr>
                        <w:jc w:val="center"/>
                        <w:rPr>
                          <w:i/>
                        </w:rPr>
                      </w:pP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</w:t>
                      </w:r>
                      <w:r w:rsidR="00A120B5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……………..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="00A120B5" w:rsidRPr="00A120B5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A120B5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(imienna pieczęć i podpis osoby  upoważnionej </w:t>
                      </w:r>
                      <w:r w:rsidRPr="00A120B5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03EC" w:rsidRDefault="00EB03EC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03EC" w:rsidRDefault="00EB03EC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03EC" w:rsidRDefault="00EB03EC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03EC" w:rsidRDefault="008E610C" w:rsidP="00A120B5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125095</wp:posOffset>
                </wp:positionV>
                <wp:extent cx="1283970" cy="986155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986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3EC" w:rsidRDefault="00A120B5" w:rsidP="00EB03EC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</w:t>
                            </w:r>
                            <w:r w:rsidR="00EB03EC" w:rsidRPr="002637F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</w:t>
                            </w:r>
                            <w:r w:rsidR="00EB03E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</w:r>
                            <w:r w:rsidR="00EB03EC" w:rsidRPr="00A120B5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(miejscowość,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.5pt;margin-top:9.85pt;width:101.1pt;height:77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" stroked="f">
                <v:textbox>
                  <w:txbxContent>
                    <w:p w:rsidR="00EB03EC" w:rsidRDefault="00A120B5" w:rsidP="00EB03EC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</w:t>
                      </w:r>
                      <w:r w:rsidR="00EB03EC" w:rsidRPr="002637F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</w:t>
                      </w:r>
                      <w:r w:rsidR="00EB03EC"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</w:r>
                      <w:r w:rsidR="00EB03EC" w:rsidRPr="00A120B5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(miejscowość, data)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03EC" w:rsidRDefault="00EB03EC" w:rsidP="0054272B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EB03EC" w:rsidSect="00392B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D9E" w:rsidRDefault="005B4D9E" w:rsidP="002A1AD1">
      <w:r>
        <w:separator/>
      </w:r>
    </w:p>
  </w:endnote>
  <w:endnote w:type="continuationSeparator" w:id="0">
    <w:p w:rsidR="005B4D9E" w:rsidRDefault="005B4D9E" w:rsidP="002A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10C" w:rsidRDefault="008E61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817" w:rsidRDefault="00EB4817" w:rsidP="0070524D">
    <w:pPr>
      <w:pStyle w:val="Stopka"/>
      <w:jc w:val="right"/>
    </w:pPr>
    <w:r w:rsidRPr="00BE378B">
      <w:rPr>
        <w:rFonts w:ascii="Arial" w:hAnsi="Arial" w:cs="Arial"/>
        <w:sz w:val="22"/>
        <w:szCs w:val="22"/>
        <w:lang w:val="pl-PL"/>
      </w:rPr>
      <w:t xml:space="preserve">str. </w:t>
    </w:r>
    <w:r w:rsidR="00BE378B" w:rsidRPr="00BE378B">
      <w:rPr>
        <w:rFonts w:ascii="Arial" w:hAnsi="Arial" w:cs="Arial"/>
        <w:sz w:val="22"/>
        <w:szCs w:val="22"/>
        <w:lang w:val="pl-PL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10C" w:rsidRDefault="008E6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D9E" w:rsidRDefault="005B4D9E" w:rsidP="002A1AD1">
      <w:r>
        <w:separator/>
      </w:r>
    </w:p>
  </w:footnote>
  <w:footnote w:type="continuationSeparator" w:id="0">
    <w:p w:rsidR="005B4D9E" w:rsidRDefault="005B4D9E" w:rsidP="002A1AD1">
      <w:r>
        <w:continuationSeparator/>
      </w:r>
    </w:p>
  </w:footnote>
  <w:footnote w:id="1">
    <w:p w:rsidR="00EB03EC" w:rsidRDefault="00EB03EC" w:rsidP="003A630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860429">
        <w:rPr>
          <w:rFonts w:ascii="Arial" w:hAnsi="Arial" w:cs="Arial"/>
          <w:i/>
        </w:rPr>
        <w:t xml:space="preserve">Wykaz </w:t>
      </w:r>
      <w:r w:rsidR="00860429" w:rsidRPr="00AB4C7C">
        <w:rPr>
          <w:rFonts w:ascii="Arial" w:hAnsi="Arial" w:cs="Arial"/>
          <w:i/>
        </w:rPr>
        <w:t xml:space="preserve"> </w:t>
      </w:r>
      <w:r w:rsidR="00860429">
        <w:rPr>
          <w:rFonts w:ascii="Arial" w:hAnsi="Arial" w:cs="Arial"/>
          <w:i/>
        </w:rPr>
        <w:t>sporządzony</w:t>
      </w:r>
      <w:r w:rsidR="00860429" w:rsidRPr="001749B6">
        <w:rPr>
          <w:rFonts w:ascii="Arial" w:hAnsi="Arial" w:cs="Arial"/>
          <w:i/>
        </w:rPr>
        <w:t xml:space="preserve"> zgodnie z niniejszym wzorem należy </w:t>
      </w:r>
      <w:r w:rsidR="00860429" w:rsidRPr="001749B6">
        <w:rPr>
          <w:rFonts w:ascii="Arial" w:hAnsi="Arial" w:cs="Arial"/>
          <w:i/>
          <w:u w:val="single"/>
        </w:rPr>
        <w:t>dostarczyć do kancelarii Zamawiającego</w:t>
      </w:r>
      <w:r w:rsidR="00860429" w:rsidRPr="007F6D0B">
        <w:rPr>
          <w:rFonts w:ascii="Arial" w:hAnsi="Arial" w:cs="Arial"/>
          <w:i/>
        </w:rPr>
        <w:t xml:space="preserve"> </w:t>
      </w:r>
      <w:r w:rsidR="00860429">
        <w:rPr>
          <w:rFonts w:ascii="Arial" w:hAnsi="Arial" w:cs="Arial"/>
          <w:i/>
        </w:rPr>
        <w:br/>
        <w:t xml:space="preserve">  </w:t>
      </w:r>
      <w:r w:rsidR="00860429" w:rsidRPr="001749B6">
        <w:rPr>
          <w:rFonts w:ascii="Arial" w:hAnsi="Arial" w:cs="Arial"/>
          <w:i/>
        </w:rPr>
        <w:t>co najmniej na 3 dni robocze przed rozpoczęciem realizacji 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429" w:rsidRDefault="00860429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763641" o:spid="_x0000_s2064" type="#_x0000_t136" style="position:absolute;margin-left:0;margin-top:0;width:296.25pt;height:107.2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96pt" string="WZÓ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817" w:rsidRPr="00860429" w:rsidRDefault="0070524D" w:rsidP="0070524D">
    <w:pPr>
      <w:spacing w:line="360" w:lineRule="auto"/>
      <w:jc w:val="right"/>
      <w:rPr>
        <w:rFonts w:ascii="Arial" w:hAnsi="Arial" w:cs="Arial"/>
        <w:sz w:val="22"/>
        <w:szCs w:val="22"/>
      </w:rPr>
    </w:pPr>
    <w:r w:rsidRPr="00860429">
      <w:rPr>
        <w:rFonts w:ascii="Arial" w:hAnsi="Arial" w:cs="Arial"/>
        <w:sz w:val="22"/>
        <w:szCs w:val="22"/>
      </w:rPr>
      <w:t xml:space="preserve">Załącznik nr </w:t>
    </w:r>
    <w:r w:rsidR="004A7EB8">
      <w:rPr>
        <w:rFonts w:ascii="Arial" w:hAnsi="Arial" w:cs="Arial"/>
        <w:sz w:val="22"/>
        <w:szCs w:val="22"/>
      </w:rPr>
      <w:t>1</w:t>
    </w:r>
    <w:r w:rsidRPr="00860429">
      <w:rPr>
        <w:rFonts w:ascii="Arial" w:hAnsi="Arial" w:cs="Arial"/>
        <w:sz w:val="22"/>
        <w:szCs w:val="22"/>
      </w:rPr>
      <w:br/>
      <w:t>do umowy nr  ……......... z dnia …..... . ....…  202…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429" w:rsidRDefault="00860429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763640" o:spid="_x0000_s2063" type="#_x0000_t136" style="position:absolute;margin-left:0;margin-top:0;width:296.25pt;height:107.2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96pt" string="WZÓ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D1181F60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multilevel"/>
    <w:tmpl w:val="AF224EA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886"/>
        </w:tabs>
        <w:ind w:left="886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501"/>
        </w:tabs>
        <w:ind w:left="501" w:hanging="501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C"/>
    <w:multiLevelType w:val="multilevel"/>
    <w:tmpl w:val="E6F29762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</w:abstractNum>
  <w:abstractNum w:abstractNumId="16" w15:restartNumberingAfterBreak="0">
    <w:nsid w:val="0099212B"/>
    <w:multiLevelType w:val="hybridMultilevel"/>
    <w:tmpl w:val="1090CBF8"/>
    <w:lvl w:ilvl="0" w:tplc="0415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0150071F"/>
    <w:multiLevelType w:val="multilevel"/>
    <w:tmpl w:val="A942F4B4"/>
    <w:lvl w:ilvl="0">
      <w:start w:val="1"/>
      <w:numFmt w:val="decimal"/>
      <w:lvlText w:val="%1."/>
      <w:lvlJc w:val="left"/>
      <w:pPr>
        <w:tabs>
          <w:tab w:val="num" w:pos="340"/>
        </w:tabs>
        <w:ind w:left="511" w:hanging="22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95"/>
        </w:tabs>
        <w:ind w:left="1495" w:hanging="360"/>
      </w:pPr>
      <w:rPr>
        <w:rFonts w:ascii="Arial" w:eastAsia="Calibri" w:hAnsi="Arial" w:cs="Arial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/>
      </w:rPr>
    </w:lvl>
    <w:lvl w:ilvl="4">
      <w:start w:val="1"/>
      <w:numFmt w:val="bullet"/>
      <w:lvlText w:val=""/>
      <w:lvlJc w:val="left"/>
      <w:pPr>
        <w:tabs>
          <w:tab w:val="num" w:pos="3763"/>
        </w:tabs>
        <w:ind w:left="3763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3DB06E4"/>
    <w:multiLevelType w:val="hybridMultilevel"/>
    <w:tmpl w:val="F40AC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DB4EAC"/>
    <w:multiLevelType w:val="hybridMultilevel"/>
    <w:tmpl w:val="D452E800"/>
    <w:lvl w:ilvl="0" w:tplc="9E8E3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60E3A"/>
    <w:multiLevelType w:val="hybridMultilevel"/>
    <w:tmpl w:val="CBA4D568"/>
    <w:lvl w:ilvl="0" w:tplc="3098A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1" w15:restartNumberingAfterBreak="0">
    <w:nsid w:val="0E977096"/>
    <w:multiLevelType w:val="hybridMultilevel"/>
    <w:tmpl w:val="F620CC90"/>
    <w:lvl w:ilvl="0" w:tplc="E83A7B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07D2EED"/>
    <w:multiLevelType w:val="hybridMultilevel"/>
    <w:tmpl w:val="F42A8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D86C97"/>
    <w:multiLevelType w:val="hybridMultilevel"/>
    <w:tmpl w:val="773CD4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0DE4D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16D2FC2"/>
    <w:multiLevelType w:val="hybridMultilevel"/>
    <w:tmpl w:val="E3B05D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2771D26"/>
    <w:multiLevelType w:val="hybridMultilevel"/>
    <w:tmpl w:val="0F06D9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B7A123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94587F"/>
    <w:multiLevelType w:val="hybridMultilevel"/>
    <w:tmpl w:val="9A76430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CA840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616753"/>
    <w:multiLevelType w:val="hybridMultilevel"/>
    <w:tmpl w:val="7298C892"/>
    <w:lvl w:ilvl="0" w:tplc="44C48C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9E68DF"/>
    <w:multiLevelType w:val="hybridMultilevel"/>
    <w:tmpl w:val="1DA82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735A0D"/>
    <w:multiLevelType w:val="hybridMultilevel"/>
    <w:tmpl w:val="4AE48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F460C7"/>
    <w:multiLevelType w:val="hybridMultilevel"/>
    <w:tmpl w:val="17A8DF36"/>
    <w:lvl w:ilvl="0" w:tplc="C6F6753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FE2A15"/>
    <w:multiLevelType w:val="hybridMultilevel"/>
    <w:tmpl w:val="DE2E3BA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2FEF131A"/>
    <w:multiLevelType w:val="hybridMultilevel"/>
    <w:tmpl w:val="EDB4B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13006C"/>
    <w:multiLevelType w:val="hybridMultilevel"/>
    <w:tmpl w:val="7936A1B4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607F02"/>
    <w:multiLevelType w:val="multilevel"/>
    <w:tmpl w:val="48400F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37B2C3D"/>
    <w:multiLevelType w:val="hybridMultilevel"/>
    <w:tmpl w:val="8AEAD93C"/>
    <w:lvl w:ilvl="0" w:tplc="E77AC622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63408"/>
    <w:multiLevelType w:val="hybridMultilevel"/>
    <w:tmpl w:val="B4EC31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93D1A99"/>
    <w:multiLevelType w:val="hybridMultilevel"/>
    <w:tmpl w:val="22D47A1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3EA03388"/>
    <w:multiLevelType w:val="hybridMultilevel"/>
    <w:tmpl w:val="83001A26"/>
    <w:lvl w:ilvl="0" w:tplc="B4AA7E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1506094"/>
    <w:multiLevelType w:val="multilevel"/>
    <w:tmpl w:val="A5646CF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21B4234"/>
    <w:multiLevelType w:val="hybridMultilevel"/>
    <w:tmpl w:val="2864D780"/>
    <w:lvl w:ilvl="0" w:tplc="F576731C">
      <w:start w:val="7"/>
      <w:numFmt w:val="decimal"/>
      <w:lvlText w:val="%1."/>
      <w:lvlJc w:val="left"/>
      <w:pPr>
        <w:tabs>
          <w:tab w:val="num" w:pos="645"/>
        </w:tabs>
        <w:ind w:left="645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929" w:hanging="360"/>
      </w:pPr>
    </w:lvl>
    <w:lvl w:ilvl="2" w:tplc="0415001B">
      <w:start w:val="1"/>
      <w:numFmt w:val="lowerRoman"/>
      <w:lvlText w:val="%3."/>
      <w:lvlJc w:val="right"/>
      <w:pPr>
        <w:ind w:left="1649" w:hanging="180"/>
      </w:pPr>
    </w:lvl>
    <w:lvl w:ilvl="3" w:tplc="0415000F">
      <w:start w:val="1"/>
      <w:numFmt w:val="decimal"/>
      <w:lvlText w:val="%4."/>
      <w:lvlJc w:val="left"/>
      <w:pPr>
        <w:ind w:left="2369" w:hanging="360"/>
      </w:pPr>
    </w:lvl>
    <w:lvl w:ilvl="4" w:tplc="04150019">
      <w:start w:val="1"/>
      <w:numFmt w:val="lowerLetter"/>
      <w:lvlText w:val="%5."/>
      <w:lvlJc w:val="left"/>
      <w:pPr>
        <w:ind w:left="3089" w:hanging="360"/>
      </w:pPr>
    </w:lvl>
    <w:lvl w:ilvl="5" w:tplc="0415001B">
      <w:start w:val="1"/>
      <w:numFmt w:val="lowerRoman"/>
      <w:lvlText w:val="%6."/>
      <w:lvlJc w:val="right"/>
      <w:pPr>
        <w:ind w:left="3809" w:hanging="180"/>
      </w:pPr>
    </w:lvl>
    <w:lvl w:ilvl="6" w:tplc="0415000F">
      <w:start w:val="1"/>
      <w:numFmt w:val="decimal"/>
      <w:lvlText w:val="%7."/>
      <w:lvlJc w:val="left"/>
      <w:pPr>
        <w:ind w:left="4529" w:hanging="360"/>
      </w:pPr>
    </w:lvl>
    <w:lvl w:ilvl="7" w:tplc="04150019">
      <w:start w:val="1"/>
      <w:numFmt w:val="lowerLetter"/>
      <w:lvlText w:val="%8."/>
      <w:lvlJc w:val="left"/>
      <w:pPr>
        <w:ind w:left="5249" w:hanging="360"/>
      </w:pPr>
    </w:lvl>
    <w:lvl w:ilvl="8" w:tplc="0415001B">
      <w:start w:val="1"/>
      <w:numFmt w:val="lowerRoman"/>
      <w:lvlText w:val="%9."/>
      <w:lvlJc w:val="right"/>
      <w:pPr>
        <w:ind w:left="5969" w:hanging="180"/>
      </w:pPr>
    </w:lvl>
  </w:abstractNum>
  <w:abstractNum w:abstractNumId="42" w15:restartNumberingAfterBreak="0">
    <w:nsid w:val="455A420D"/>
    <w:multiLevelType w:val="hybridMultilevel"/>
    <w:tmpl w:val="7936A1B4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9853DA"/>
    <w:multiLevelType w:val="hybridMultilevel"/>
    <w:tmpl w:val="C2141BD8"/>
    <w:lvl w:ilvl="0" w:tplc="4B2E73A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08276C"/>
    <w:multiLevelType w:val="hybridMultilevel"/>
    <w:tmpl w:val="186E9334"/>
    <w:lvl w:ilvl="0" w:tplc="D402D0F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75394F"/>
    <w:multiLevelType w:val="hybridMultilevel"/>
    <w:tmpl w:val="92B0EC8A"/>
    <w:lvl w:ilvl="0" w:tplc="9B7A123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FA2512"/>
    <w:multiLevelType w:val="hybridMultilevel"/>
    <w:tmpl w:val="11CC15E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533D1D99"/>
    <w:multiLevelType w:val="hybridMultilevel"/>
    <w:tmpl w:val="EBF60412"/>
    <w:lvl w:ilvl="0" w:tplc="01FC79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7A44CC"/>
    <w:multiLevelType w:val="hybridMultilevel"/>
    <w:tmpl w:val="F42A8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A85118"/>
    <w:multiLevelType w:val="hybridMultilevel"/>
    <w:tmpl w:val="C856415E"/>
    <w:lvl w:ilvl="0" w:tplc="023067D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F7E3D4C"/>
    <w:multiLevelType w:val="hybridMultilevel"/>
    <w:tmpl w:val="A6384B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0265194"/>
    <w:multiLevelType w:val="multilevel"/>
    <w:tmpl w:val="B212C8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056061A"/>
    <w:multiLevelType w:val="hybridMultilevel"/>
    <w:tmpl w:val="7B2E0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FD6A92"/>
    <w:multiLevelType w:val="hybridMultilevel"/>
    <w:tmpl w:val="4C5E16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710AB6"/>
    <w:multiLevelType w:val="hybridMultilevel"/>
    <w:tmpl w:val="3190F1B4"/>
    <w:lvl w:ilvl="0" w:tplc="5A221E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0448F"/>
    <w:multiLevelType w:val="hybridMultilevel"/>
    <w:tmpl w:val="DFCE5DD0"/>
    <w:lvl w:ilvl="0" w:tplc="7B828F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4CA84094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6C967B06"/>
    <w:multiLevelType w:val="hybridMultilevel"/>
    <w:tmpl w:val="B286452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DF070A2"/>
    <w:multiLevelType w:val="hybridMultilevel"/>
    <w:tmpl w:val="002E5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3B540AB"/>
    <w:multiLevelType w:val="hybridMultilevel"/>
    <w:tmpl w:val="C17C6292"/>
    <w:lvl w:ilvl="0" w:tplc="3F924D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394CCF"/>
    <w:multiLevelType w:val="hybridMultilevel"/>
    <w:tmpl w:val="B4FCA718"/>
    <w:lvl w:ilvl="0" w:tplc="4A421D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2101EF"/>
    <w:multiLevelType w:val="hybridMultilevel"/>
    <w:tmpl w:val="0A98D35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61" w15:restartNumberingAfterBreak="0">
    <w:nsid w:val="79A62684"/>
    <w:multiLevelType w:val="hybridMultilevel"/>
    <w:tmpl w:val="ACC6B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EBB1C60"/>
    <w:multiLevelType w:val="hybridMultilevel"/>
    <w:tmpl w:val="7DE41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6"/>
  </w:num>
  <w:num w:numId="3">
    <w:abstractNumId w:val="6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3"/>
  </w:num>
  <w:num w:numId="9">
    <w:abstractNumId w:val="19"/>
  </w:num>
  <w:num w:numId="1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</w:num>
  <w:num w:numId="14">
    <w:abstractNumId w:val="31"/>
  </w:num>
  <w:num w:numId="15">
    <w:abstractNumId w:val="38"/>
  </w:num>
  <w:num w:numId="16">
    <w:abstractNumId w:val="35"/>
  </w:num>
  <w:num w:numId="17">
    <w:abstractNumId w:val="22"/>
  </w:num>
  <w:num w:numId="18">
    <w:abstractNumId w:val="48"/>
  </w:num>
  <w:num w:numId="19">
    <w:abstractNumId w:val="27"/>
  </w:num>
  <w:num w:numId="20">
    <w:abstractNumId w:val="56"/>
  </w:num>
  <w:num w:numId="21">
    <w:abstractNumId w:val="30"/>
  </w:num>
  <w:num w:numId="22">
    <w:abstractNumId w:val="18"/>
  </w:num>
  <w:num w:numId="23">
    <w:abstractNumId w:val="44"/>
  </w:num>
  <w:num w:numId="24">
    <w:abstractNumId w:val="51"/>
  </w:num>
  <w:num w:numId="25">
    <w:abstractNumId w:val="45"/>
  </w:num>
  <w:num w:numId="26">
    <w:abstractNumId w:val="37"/>
  </w:num>
  <w:num w:numId="27">
    <w:abstractNumId w:val="26"/>
  </w:num>
  <w:num w:numId="28">
    <w:abstractNumId w:val="52"/>
  </w:num>
  <w:num w:numId="29">
    <w:abstractNumId w:val="17"/>
  </w:num>
  <w:num w:numId="30">
    <w:abstractNumId w:val="39"/>
  </w:num>
  <w:num w:numId="31">
    <w:abstractNumId w:val="53"/>
  </w:num>
  <w:num w:numId="32">
    <w:abstractNumId w:val="16"/>
  </w:num>
  <w:num w:numId="33">
    <w:abstractNumId w:val="50"/>
  </w:num>
  <w:num w:numId="34">
    <w:abstractNumId w:val="58"/>
  </w:num>
  <w:num w:numId="35">
    <w:abstractNumId w:val="54"/>
  </w:num>
  <w:num w:numId="36">
    <w:abstractNumId w:val="43"/>
  </w:num>
  <w:num w:numId="37">
    <w:abstractNumId w:val="59"/>
  </w:num>
  <w:num w:numId="38">
    <w:abstractNumId w:val="20"/>
  </w:num>
  <w:num w:numId="39">
    <w:abstractNumId w:val="47"/>
  </w:num>
  <w:num w:numId="40">
    <w:abstractNumId w:val="46"/>
  </w:num>
  <w:num w:numId="41">
    <w:abstractNumId w:val="57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4"/>
  </w:num>
  <w:num w:numId="45">
    <w:abstractNumId w:val="5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25"/>
  </w:num>
  <w:num w:numId="49">
    <w:abstractNumId w:val="40"/>
  </w:num>
  <w:num w:numId="50">
    <w:abstractNumId w:val="2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04"/>
    <w:rsid w:val="0000104F"/>
    <w:rsid w:val="00001655"/>
    <w:rsid w:val="00001986"/>
    <w:rsid w:val="000021DE"/>
    <w:rsid w:val="00006B5B"/>
    <w:rsid w:val="00013F3A"/>
    <w:rsid w:val="00014B11"/>
    <w:rsid w:val="00021731"/>
    <w:rsid w:val="000262B9"/>
    <w:rsid w:val="00034E46"/>
    <w:rsid w:val="000360FB"/>
    <w:rsid w:val="00046A38"/>
    <w:rsid w:val="0004724E"/>
    <w:rsid w:val="0005368B"/>
    <w:rsid w:val="00055316"/>
    <w:rsid w:val="00056973"/>
    <w:rsid w:val="00057C80"/>
    <w:rsid w:val="000606CD"/>
    <w:rsid w:val="00063080"/>
    <w:rsid w:val="000637AB"/>
    <w:rsid w:val="00063EAC"/>
    <w:rsid w:val="00064E14"/>
    <w:rsid w:val="00065D75"/>
    <w:rsid w:val="00066D65"/>
    <w:rsid w:val="00074B12"/>
    <w:rsid w:val="00076417"/>
    <w:rsid w:val="0008343A"/>
    <w:rsid w:val="00083A2B"/>
    <w:rsid w:val="00083B8C"/>
    <w:rsid w:val="000864FF"/>
    <w:rsid w:val="00091BA8"/>
    <w:rsid w:val="00093A3D"/>
    <w:rsid w:val="00093CA1"/>
    <w:rsid w:val="00095271"/>
    <w:rsid w:val="000952E1"/>
    <w:rsid w:val="000A167F"/>
    <w:rsid w:val="000A4FCA"/>
    <w:rsid w:val="000A72B1"/>
    <w:rsid w:val="000B26C9"/>
    <w:rsid w:val="000B51DB"/>
    <w:rsid w:val="000B65FF"/>
    <w:rsid w:val="000B780F"/>
    <w:rsid w:val="000C1079"/>
    <w:rsid w:val="000C12A1"/>
    <w:rsid w:val="000C522E"/>
    <w:rsid w:val="000D002A"/>
    <w:rsid w:val="000D06A2"/>
    <w:rsid w:val="000D49A3"/>
    <w:rsid w:val="000D6BFF"/>
    <w:rsid w:val="000D7523"/>
    <w:rsid w:val="000E6AD7"/>
    <w:rsid w:val="000E7B51"/>
    <w:rsid w:val="000F0308"/>
    <w:rsid w:val="000F03F1"/>
    <w:rsid w:val="000F0A97"/>
    <w:rsid w:val="000F101F"/>
    <w:rsid w:val="000F28D4"/>
    <w:rsid w:val="000F4C59"/>
    <w:rsid w:val="001003F9"/>
    <w:rsid w:val="00103603"/>
    <w:rsid w:val="00103B09"/>
    <w:rsid w:val="00107387"/>
    <w:rsid w:val="00113D96"/>
    <w:rsid w:val="00114C25"/>
    <w:rsid w:val="00115883"/>
    <w:rsid w:val="00117CF4"/>
    <w:rsid w:val="00121914"/>
    <w:rsid w:val="00121A56"/>
    <w:rsid w:val="00127AF4"/>
    <w:rsid w:val="001316DF"/>
    <w:rsid w:val="001328F2"/>
    <w:rsid w:val="00133136"/>
    <w:rsid w:val="001351B4"/>
    <w:rsid w:val="0013577C"/>
    <w:rsid w:val="00140AC6"/>
    <w:rsid w:val="001437F8"/>
    <w:rsid w:val="001458D8"/>
    <w:rsid w:val="00152A68"/>
    <w:rsid w:val="00152F35"/>
    <w:rsid w:val="00160649"/>
    <w:rsid w:val="00161AD3"/>
    <w:rsid w:val="00163572"/>
    <w:rsid w:val="0016578C"/>
    <w:rsid w:val="001667FC"/>
    <w:rsid w:val="00170BA7"/>
    <w:rsid w:val="00170D2C"/>
    <w:rsid w:val="0017122A"/>
    <w:rsid w:val="00171973"/>
    <w:rsid w:val="00171DFD"/>
    <w:rsid w:val="00173100"/>
    <w:rsid w:val="0017363A"/>
    <w:rsid w:val="00182D53"/>
    <w:rsid w:val="001832A0"/>
    <w:rsid w:val="001927C2"/>
    <w:rsid w:val="00193BF9"/>
    <w:rsid w:val="001955F9"/>
    <w:rsid w:val="00196B7D"/>
    <w:rsid w:val="00196FA2"/>
    <w:rsid w:val="001A4DCF"/>
    <w:rsid w:val="001B0EEC"/>
    <w:rsid w:val="001B1CC2"/>
    <w:rsid w:val="001B46FE"/>
    <w:rsid w:val="001B49DB"/>
    <w:rsid w:val="001B729A"/>
    <w:rsid w:val="001C39A7"/>
    <w:rsid w:val="001C413C"/>
    <w:rsid w:val="001C50CA"/>
    <w:rsid w:val="001D011A"/>
    <w:rsid w:val="001D187C"/>
    <w:rsid w:val="001D76EF"/>
    <w:rsid w:val="001D7795"/>
    <w:rsid w:val="001E1E1A"/>
    <w:rsid w:val="001E2726"/>
    <w:rsid w:val="001E4FCC"/>
    <w:rsid w:val="001E6A4F"/>
    <w:rsid w:val="001F09F8"/>
    <w:rsid w:val="001F0C09"/>
    <w:rsid w:val="001F19DA"/>
    <w:rsid w:val="00201273"/>
    <w:rsid w:val="00204BBD"/>
    <w:rsid w:val="00206E46"/>
    <w:rsid w:val="00207F8C"/>
    <w:rsid w:val="00212C28"/>
    <w:rsid w:val="0021324D"/>
    <w:rsid w:val="00213C65"/>
    <w:rsid w:val="00214C95"/>
    <w:rsid w:val="00217CB6"/>
    <w:rsid w:val="00221851"/>
    <w:rsid w:val="00234A4A"/>
    <w:rsid w:val="002377E9"/>
    <w:rsid w:val="00240D6F"/>
    <w:rsid w:val="002436EC"/>
    <w:rsid w:val="002474E6"/>
    <w:rsid w:val="002504D8"/>
    <w:rsid w:val="00251FEE"/>
    <w:rsid w:val="00252E19"/>
    <w:rsid w:val="0025300F"/>
    <w:rsid w:val="002576D0"/>
    <w:rsid w:val="002621CF"/>
    <w:rsid w:val="0026398F"/>
    <w:rsid w:val="0027320B"/>
    <w:rsid w:val="002738AD"/>
    <w:rsid w:val="00277AAB"/>
    <w:rsid w:val="0028162F"/>
    <w:rsid w:val="00287EDB"/>
    <w:rsid w:val="00291E51"/>
    <w:rsid w:val="00293018"/>
    <w:rsid w:val="00295C77"/>
    <w:rsid w:val="002973B3"/>
    <w:rsid w:val="002A193B"/>
    <w:rsid w:val="002A1AD1"/>
    <w:rsid w:val="002A2185"/>
    <w:rsid w:val="002B0DEC"/>
    <w:rsid w:val="002B2B45"/>
    <w:rsid w:val="002B5559"/>
    <w:rsid w:val="002B5754"/>
    <w:rsid w:val="002B6E28"/>
    <w:rsid w:val="002B6E64"/>
    <w:rsid w:val="002B7F97"/>
    <w:rsid w:val="002C52ED"/>
    <w:rsid w:val="002D3E51"/>
    <w:rsid w:val="002D5D53"/>
    <w:rsid w:val="002D646B"/>
    <w:rsid w:val="002D77AF"/>
    <w:rsid w:val="002E03F8"/>
    <w:rsid w:val="002E0DB3"/>
    <w:rsid w:val="002E222A"/>
    <w:rsid w:val="002E3385"/>
    <w:rsid w:val="002E3CD5"/>
    <w:rsid w:val="002E54B6"/>
    <w:rsid w:val="002F2802"/>
    <w:rsid w:val="002F3B1A"/>
    <w:rsid w:val="002F44A2"/>
    <w:rsid w:val="002F7A28"/>
    <w:rsid w:val="002F7BA3"/>
    <w:rsid w:val="00300AE2"/>
    <w:rsid w:val="00300B6B"/>
    <w:rsid w:val="00301A1B"/>
    <w:rsid w:val="0030282A"/>
    <w:rsid w:val="003036D8"/>
    <w:rsid w:val="003041D0"/>
    <w:rsid w:val="00306A74"/>
    <w:rsid w:val="00307802"/>
    <w:rsid w:val="0031003D"/>
    <w:rsid w:val="00311D33"/>
    <w:rsid w:val="00312089"/>
    <w:rsid w:val="00312612"/>
    <w:rsid w:val="00313682"/>
    <w:rsid w:val="0032009A"/>
    <w:rsid w:val="003236FF"/>
    <w:rsid w:val="003247A8"/>
    <w:rsid w:val="003257EE"/>
    <w:rsid w:val="00330A28"/>
    <w:rsid w:val="00334568"/>
    <w:rsid w:val="00335AB7"/>
    <w:rsid w:val="003370D7"/>
    <w:rsid w:val="00341E99"/>
    <w:rsid w:val="003426DF"/>
    <w:rsid w:val="00343FB5"/>
    <w:rsid w:val="00344DC4"/>
    <w:rsid w:val="003534EE"/>
    <w:rsid w:val="003555B9"/>
    <w:rsid w:val="00356378"/>
    <w:rsid w:val="003608B0"/>
    <w:rsid w:val="00360A5F"/>
    <w:rsid w:val="003611A9"/>
    <w:rsid w:val="0036140B"/>
    <w:rsid w:val="003671A8"/>
    <w:rsid w:val="00367A2C"/>
    <w:rsid w:val="00367BDE"/>
    <w:rsid w:val="00371698"/>
    <w:rsid w:val="00375B91"/>
    <w:rsid w:val="00380476"/>
    <w:rsid w:val="00380A62"/>
    <w:rsid w:val="003814A8"/>
    <w:rsid w:val="0038357C"/>
    <w:rsid w:val="003846E9"/>
    <w:rsid w:val="003857E5"/>
    <w:rsid w:val="0038703D"/>
    <w:rsid w:val="0038799D"/>
    <w:rsid w:val="00392BC5"/>
    <w:rsid w:val="00394D92"/>
    <w:rsid w:val="0039568D"/>
    <w:rsid w:val="003A55C1"/>
    <w:rsid w:val="003A6305"/>
    <w:rsid w:val="003B03B7"/>
    <w:rsid w:val="003B0A5F"/>
    <w:rsid w:val="003B40D6"/>
    <w:rsid w:val="003B7AC8"/>
    <w:rsid w:val="003C311E"/>
    <w:rsid w:val="003C5F07"/>
    <w:rsid w:val="003D05D9"/>
    <w:rsid w:val="003E3702"/>
    <w:rsid w:val="003E4E12"/>
    <w:rsid w:val="003E7632"/>
    <w:rsid w:val="003F4AEA"/>
    <w:rsid w:val="00407134"/>
    <w:rsid w:val="00410A4B"/>
    <w:rsid w:val="0041447E"/>
    <w:rsid w:val="00415F50"/>
    <w:rsid w:val="004164C8"/>
    <w:rsid w:val="004175F8"/>
    <w:rsid w:val="004200BF"/>
    <w:rsid w:val="00425A1F"/>
    <w:rsid w:val="0043383F"/>
    <w:rsid w:val="0043456F"/>
    <w:rsid w:val="0043512E"/>
    <w:rsid w:val="0044235B"/>
    <w:rsid w:val="00442908"/>
    <w:rsid w:val="0044500D"/>
    <w:rsid w:val="00451BA4"/>
    <w:rsid w:val="004548A3"/>
    <w:rsid w:val="00460774"/>
    <w:rsid w:val="0046663E"/>
    <w:rsid w:val="00466FF4"/>
    <w:rsid w:val="00467159"/>
    <w:rsid w:val="00470B2F"/>
    <w:rsid w:val="00473979"/>
    <w:rsid w:val="00481295"/>
    <w:rsid w:val="004832E8"/>
    <w:rsid w:val="004842FE"/>
    <w:rsid w:val="004860B1"/>
    <w:rsid w:val="00492281"/>
    <w:rsid w:val="00495857"/>
    <w:rsid w:val="004A4136"/>
    <w:rsid w:val="004A56DB"/>
    <w:rsid w:val="004A7EB8"/>
    <w:rsid w:val="004B40A4"/>
    <w:rsid w:val="004B4116"/>
    <w:rsid w:val="004B4CD5"/>
    <w:rsid w:val="004B5D2A"/>
    <w:rsid w:val="004B684B"/>
    <w:rsid w:val="004C1902"/>
    <w:rsid w:val="004C2F64"/>
    <w:rsid w:val="004C7D7F"/>
    <w:rsid w:val="004D05C3"/>
    <w:rsid w:val="004D305F"/>
    <w:rsid w:val="004D638C"/>
    <w:rsid w:val="004D6B7E"/>
    <w:rsid w:val="004E0873"/>
    <w:rsid w:val="004E6288"/>
    <w:rsid w:val="004F31F7"/>
    <w:rsid w:val="004F636F"/>
    <w:rsid w:val="0050607D"/>
    <w:rsid w:val="005100E9"/>
    <w:rsid w:val="00516C6C"/>
    <w:rsid w:val="00516CA6"/>
    <w:rsid w:val="005240A8"/>
    <w:rsid w:val="005326BA"/>
    <w:rsid w:val="00535696"/>
    <w:rsid w:val="005368D8"/>
    <w:rsid w:val="00537773"/>
    <w:rsid w:val="005378E0"/>
    <w:rsid w:val="005409FB"/>
    <w:rsid w:val="00540FA8"/>
    <w:rsid w:val="0054272B"/>
    <w:rsid w:val="00543FFB"/>
    <w:rsid w:val="00544184"/>
    <w:rsid w:val="005463B6"/>
    <w:rsid w:val="00546802"/>
    <w:rsid w:val="00550F20"/>
    <w:rsid w:val="00552183"/>
    <w:rsid w:val="0055230F"/>
    <w:rsid w:val="00552E73"/>
    <w:rsid w:val="00555CC5"/>
    <w:rsid w:val="0055625E"/>
    <w:rsid w:val="00556D98"/>
    <w:rsid w:val="005576FF"/>
    <w:rsid w:val="0056740E"/>
    <w:rsid w:val="00567832"/>
    <w:rsid w:val="00580D22"/>
    <w:rsid w:val="00586D40"/>
    <w:rsid w:val="005907F8"/>
    <w:rsid w:val="00590992"/>
    <w:rsid w:val="00592191"/>
    <w:rsid w:val="00592195"/>
    <w:rsid w:val="00592FE1"/>
    <w:rsid w:val="005A1AF6"/>
    <w:rsid w:val="005A1B03"/>
    <w:rsid w:val="005A42CC"/>
    <w:rsid w:val="005A6CFE"/>
    <w:rsid w:val="005B1BEF"/>
    <w:rsid w:val="005B1CA6"/>
    <w:rsid w:val="005B3826"/>
    <w:rsid w:val="005B4D9E"/>
    <w:rsid w:val="005C51CD"/>
    <w:rsid w:val="005C6DD7"/>
    <w:rsid w:val="005D053A"/>
    <w:rsid w:val="005D67B0"/>
    <w:rsid w:val="005D68ED"/>
    <w:rsid w:val="005E10F9"/>
    <w:rsid w:val="005E23E6"/>
    <w:rsid w:val="005E2447"/>
    <w:rsid w:val="005F009E"/>
    <w:rsid w:val="005F224E"/>
    <w:rsid w:val="005F2274"/>
    <w:rsid w:val="005F28FD"/>
    <w:rsid w:val="005F6A60"/>
    <w:rsid w:val="00601ACE"/>
    <w:rsid w:val="00601C48"/>
    <w:rsid w:val="00603463"/>
    <w:rsid w:val="0061159D"/>
    <w:rsid w:val="006147B4"/>
    <w:rsid w:val="00615E65"/>
    <w:rsid w:val="0061781D"/>
    <w:rsid w:val="0061785F"/>
    <w:rsid w:val="00620A24"/>
    <w:rsid w:val="0062573C"/>
    <w:rsid w:val="00630A08"/>
    <w:rsid w:val="00634658"/>
    <w:rsid w:val="00645AC4"/>
    <w:rsid w:val="00647B53"/>
    <w:rsid w:val="006512FD"/>
    <w:rsid w:val="006554D5"/>
    <w:rsid w:val="00657860"/>
    <w:rsid w:val="00660B6B"/>
    <w:rsid w:val="006744B8"/>
    <w:rsid w:val="006746E9"/>
    <w:rsid w:val="00682096"/>
    <w:rsid w:val="0068457F"/>
    <w:rsid w:val="00685440"/>
    <w:rsid w:val="0068762A"/>
    <w:rsid w:val="00691684"/>
    <w:rsid w:val="00691F44"/>
    <w:rsid w:val="006A078E"/>
    <w:rsid w:val="006A406A"/>
    <w:rsid w:val="006A55F9"/>
    <w:rsid w:val="006B5854"/>
    <w:rsid w:val="006B659D"/>
    <w:rsid w:val="006C2B71"/>
    <w:rsid w:val="006C3AB0"/>
    <w:rsid w:val="006C5EED"/>
    <w:rsid w:val="006C74D5"/>
    <w:rsid w:val="006C7AEC"/>
    <w:rsid w:val="006D2D67"/>
    <w:rsid w:val="006D46C9"/>
    <w:rsid w:val="006D4BB0"/>
    <w:rsid w:val="006D7566"/>
    <w:rsid w:val="006E3A5C"/>
    <w:rsid w:val="006E7249"/>
    <w:rsid w:val="006F24B5"/>
    <w:rsid w:val="00700ACE"/>
    <w:rsid w:val="00701690"/>
    <w:rsid w:val="00701A54"/>
    <w:rsid w:val="007020FD"/>
    <w:rsid w:val="00702DF1"/>
    <w:rsid w:val="0070524D"/>
    <w:rsid w:val="00711402"/>
    <w:rsid w:val="0071145E"/>
    <w:rsid w:val="0071286F"/>
    <w:rsid w:val="007155BC"/>
    <w:rsid w:val="007243CA"/>
    <w:rsid w:val="00726A59"/>
    <w:rsid w:val="0072727C"/>
    <w:rsid w:val="00736229"/>
    <w:rsid w:val="007473F4"/>
    <w:rsid w:val="007501FA"/>
    <w:rsid w:val="0075267C"/>
    <w:rsid w:val="007562A5"/>
    <w:rsid w:val="00757204"/>
    <w:rsid w:val="007579C0"/>
    <w:rsid w:val="007605B6"/>
    <w:rsid w:val="00760E38"/>
    <w:rsid w:val="007617B8"/>
    <w:rsid w:val="00762BD5"/>
    <w:rsid w:val="00766F04"/>
    <w:rsid w:val="00771474"/>
    <w:rsid w:val="007759F0"/>
    <w:rsid w:val="00780469"/>
    <w:rsid w:val="00781A46"/>
    <w:rsid w:val="00783606"/>
    <w:rsid w:val="00784980"/>
    <w:rsid w:val="0078503E"/>
    <w:rsid w:val="0079096F"/>
    <w:rsid w:val="00793E1D"/>
    <w:rsid w:val="00796EA6"/>
    <w:rsid w:val="00797D65"/>
    <w:rsid w:val="00797FF8"/>
    <w:rsid w:val="007A4173"/>
    <w:rsid w:val="007A6815"/>
    <w:rsid w:val="007A764F"/>
    <w:rsid w:val="007A7A08"/>
    <w:rsid w:val="007B2482"/>
    <w:rsid w:val="007B29FC"/>
    <w:rsid w:val="007B35FC"/>
    <w:rsid w:val="007B59C8"/>
    <w:rsid w:val="007B5DB7"/>
    <w:rsid w:val="007B5ED4"/>
    <w:rsid w:val="007C2E3D"/>
    <w:rsid w:val="007C2F19"/>
    <w:rsid w:val="007C6925"/>
    <w:rsid w:val="007C6DEF"/>
    <w:rsid w:val="007C7D2B"/>
    <w:rsid w:val="007C7EB5"/>
    <w:rsid w:val="007D1432"/>
    <w:rsid w:val="007D2426"/>
    <w:rsid w:val="007D30DF"/>
    <w:rsid w:val="007D4BFB"/>
    <w:rsid w:val="007D538F"/>
    <w:rsid w:val="007D6286"/>
    <w:rsid w:val="007D634C"/>
    <w:rsid w:val="007D7478"/>
    <w:rsid w:val="007E1AD4"/>
    <w:rsid w:val="007E23EC"/>
    <w:rsid w:val="007E2632"/>
    <w:rsid w:val="007E5094"/>
    <w:rsid w:val="007E615B"/>
    <w:rsid w:val="007E6E09"/>
    <w:rsid w:val="007F0628"/>
    <w:rsid w:val="007F0783"/>
    <w:rsid w:val="007F23ED"/>
    <w:rsid w:val="0080406B"/>
    <w:rsid w:val="008043A5"/>
    <w:rsid w:val="00805E6D"/>
    <w:rsid w:val="00807145"/>
    <w:rsid w:val="008079E2"/>
    <w:rsid w:val="008142A2"/>
    <w:rsid w:val="00815CBA"/>
    <w:rsid w:val="00827D9D"/>
    <w:rsid w:val="008306DB"/>
    <w:rsid w:val="00832E9D"/>
    <w:rsid w:val="00833D29"/>
    <w:rsid w:val="00836F90"/>
    <w:rsid w:val="00845310"/>
    <w:rsid w:val="00847CF9"/>
    <w:rsid w:val="0085027C"/>
    <w:rsid w:val="008526A2"/>
    <w:rsid w:val="008556E1"/>
    <w:rsid w:val="00857F01"/>
    <w:rsid w:val="00860429"/>
    <w:rsid w:val="00860699"/>
    <w:rsid w:val="008606D5"/>
    <w:rsid w:val="00861D8A"/>
    <w:rsid w:val="00864401"/>
    <w:rsid w:val="00866C8A"/>
    <w:rsid w:val="00866EBC"/>
    <w:rsid w:val="008670D0"/>
    <w:rsid w:val="00872822"/>
    <w:rsid w:val="00872C76"/>
    <w:rsid w:val="008736EA"/>
    <w:rsid w:val="0087484F"/>
    <w:rsid w:val="00875339"/>
    <w:rsid w:val="0087639C"/>
    <w:rsid w:val="008766F8"/>
    <w:rsid w:val="00877893"/>
    <w:rsid w:val="008823FD"/>
    <w:rsid w:val="00883179"/>
    <w:rsid w:val="008852B7"/>
    <w:rsid w:val="00885B02"/>
    <w:rsid w:val="00891E9E"/>
    <w:rsid w:val="00892A31"/>
    <w:rsid w:val="00893F16"/>
    <w:rsid w:val="00896D6E"/>
    <w:rsid w:val="00897DAC"/>
    <w:rsid w:val="00897DDC"/>
    <w:rsid w:val="008A283A"/>
    <w:rsid w:val="008A5451"/>
    <w:rsid w:val="008A692E"/>
    <w:rsid w:val="008A6971"/>
    <w:rsid w:val="008A6B36"/>
    <w:rsid w:val="008B2388"/>
    <w:rsid w:val="008B28E9"/>
    <w:rsid w:val="008B4303"/>
    <w:rsid w:val="008B4651"/>
    <w:rsid w:val="008B697A"/>
    <w:rsid w:val="008C05CC"/>
    <w:rsid w:val="008C1888"/>
    <w:rsid w:val="008C214C"/>
    <w:rsid w:val="008C62C4"/>
    <w:rsid w:val="008C7E92"/>
    <w:rsid w:val="008D033C"/>
    <w:rsid w:val="008D3EDE"/>
    <w:rsid w:val="008D4E1E"/>
    <w:rsid w:val="008E610C"/>
    <w:rsid w:val="008E6BF3"/>
    <w:rsid w:val="008F04A9"/>
    <w:rsid w:val="008F3F08"/>
    <w:rsid w:val="008F79F3"/>
    <w:rsid w:val="009066DE"/>
    <w:rsid w:val="00912AC8"/>
    <w:rsid w:val="009160AD"/>
    <w:rsid w:val="00921C67"/>
    <w:rsid w:val="009221B2"/>
    <w:rsid w:val="00923125"/>
    <w:rsid w:val="009234D7"/>
    <w:rsid w:val="00930DFF"/>
    <w:rsid w:val="0093463F"/>
    <w:rsid w:val="00935949"/>
    <w:rsid w:val="0094434C"/>
    <w:rsid w:val="009474CC"/>
    <w:rsid w:val="00952264"/>
    <w:rsid w:val="00953C49"/>
    <w:rsid w:val="00955FCF"/>
    <w:rsid w:val="009629AB"/>
    <w:rsid w:val="00964CCE"/>
    <w:rsid w:val="00970CC9"/>
    <w:rsid w:val="00971207"/>
    <w:rsid w:val="009757FA"/>
    <w:rsid w:val="00976DB6"/>
    <w:rsid w:val="00976F26"/>
    <w:rsid w:val="00982B1B"/>
    <w:rsid w:val="009864E4"/>
    <w:rsid w:val="009901F0"/>
    <w:rsid w:val="009912A1"/>
    <w:rsid w:val="00993C97"/>
    <w:rsid w:val="00993EF9"/>
    <w:rsid w:val="009A0F64"/>
    <w:rsid w:val="009A2801"/>
    <w:rsid w:val="009A728F"/>
    <w:rsid w:val="009A7A97"/>
    <w:rsid w:val="009B2378"/>
    <w:rsid w:val="009B4C4E"/>
    <w:rsid w:val="009B5044"/>
    <w:rsid w:val="009B5A90"/>
    <w:rsid w:val="009C3BFD"/>
    <w:rsid w:val="009C4F69"/>
    <w:rsid w:val="009C56BA"/>
    <w:rsid w:val="009C697F"/>
    <w:rsid w:val="009C7EB0"/>
    <w:rsid w:val="009D106E"/>
    <w:rsid w:val="009D2519"/>
    <w:rsid w:val="009D3965"/>
    <w:rsid w:val="009D4232"/>
    <w:rsid w:val="009D5879"/>
    <w:rsid w:val="009D6DDC"/>
    <w:rsid w:val="009D7266"/>
    <w:rsid w:val="009E30DF"/>
    <w:rsid w:val="009E5479"/>
    <w:rsid w:val="009E568D"/>
    <w:rsid w:val="009E5E46"/>
    <w:rsid w:val="009E5FAB"/>
    <w:rsid w:val="009E7B55"/>
    <w:rsid w:val="009F1897"/>
    <w:rsid w:val="00A02B86"/>
    <w:rsid w:val="00A02BD9"/>
    <w:rsid w:val="00A05B52"/>
    <w:rsid w:val="00A06663"/>
    <w:rsid w:val="00A06D04"/>
    <w:rsid w:val="00A120B5"/>
    <w:rsid w:val="00A13583"/>
    <w:rsid w:val="00A141C6"/>
    <w:rsid w:val="00A15099"/>
    <w:rsid w:val="00A23BA4"/>
    <w:rsid w:val="00A324CF"/>
    <w:rsid w:val="00A32D36"/>
    <w:rsid w:val="00A371E0"/>
    <w:rsid w:val="00A40B7A"/>
    <w:rsid w:val="00A469D8"/>
    <w:rsid w:val="00A565F9"/>
    <w:rsid w:val="00A60A4B"/>
    <w:rsid w:val="00A6142C"/>
    <w:rsid w:val="00A6184E"/>
    <w:rsid w:val="00A62368"/>
    <w:rsid w:val="00A626C1"/>
    <w:rsid w:val="00A64480"/>
    <w:rsid w:val="00A66428"/>
    <w:rsid w:val="00A67995"/>
    <w:rsid w:val="00A71FE8"/>
    <w:rsid w:val="00A80567"/>
    <w:rsid w:val="00A85B6E"/>
    <w:rsid w:val="00A905A6"/>
    <w:rsid w:val="00A94CB3"/>
    <w:rsid w:val="00A955BA"/>
    <w:rsid w:val="00AA2EF5"/>
    <w:rsid w:val="00AA6A25"/>
    <w:rsid w:val="00AB2866"/>
    <w:rsid w:val="00AB3DBE"/>
    <w:rsid w:val="00AB743B"/>
    <w:rsid w:val="00AC0B29"/>
    <w:rsid w:val="00AC29C9"/>
    <w:rsid w:val="00AC484C"/>
    <w:rsid w:val="00AC66AB"/>
    <w:rsid w:val="00AC6FD6"/>
    <w:rsid w:val="00AD37D9"/>
    <w:rsid w:val="00AD69B0"/>
    <w:rsid w:val="00AE0B55"/>
    <w:rsid w:val="00AE35A0"/>
    <w:rsid w:val="00AE597D"/>
    <w:rsid w:val="00AE6DC1"/>
    <w:rsid w:val="00AE6EC4"/>
    <w:rsid w:val="00AE7726"/>
    <w:rsid w:val="00AF0F32"/>
    <w:rsid w:val="00AF504F"/>
    <w:rsid w:val="00AF5C0F"/>
    <w:rsid w:val="00B01371"/>
    <w:rsid w:val="00B02C49"/>
    <w:rsid w:val="00B0422B"/>
    <w:rsid w:val="00B04994"/>
    <w:rsid w:val="00B06D97"/>
    <w:rsid w:val="00B07F83"/>
    <w:rsid w:val="00B1065D"/>
    <w:rsid w:val="00B10770"/>
    <w:rsid w:val="00B14FAC"/>
    <w:rsid w:val="00B163B4"/>
    <w:rsid w:val="00B169C6"/>
    <w:rsid w:val="00B227CF"/>
    <w:rsid w:val="00B30A4D"/>
    <w:rsid w:val="00B34846"/>
    <w:rsid w:val="00B40983"/>
    <w:rsid w:val="00B446EB"/>
    <w:rsid w:val="00B449AB"/>
    <w:rsid w:val="00B5109D"/>
    <w:rsid w:val="00B53B60"/>
    <w:rsid w:val="00B53C61"/>
    <w:rsid w:val="00B5642C"/>
    <w:rsid w:val="00B60472"/>
    <w:rsid w:val="00B61545"/>
    <w:rsid w:val="00B64FFA"/>
    <w:rsid w:val="00B6589F"/>
    <w:rsid w:val="00B70131"/>
    <w:rsid w:val="00B727A9"/>
    <w:rsid w:val="00B729D9"/>
    <w:rsid w:val="00B733F2"/>
    <w:rsid w:val="00B77A98"/>
    <w:rsid w:val="00B77C2C"/>
    <w:rsid w:val="00B8702E"/>
    <w:rsid w:val="00B87EF9"/>
    <w:rsid w:val="00BA0482"/>
    <w:rsid w:val="00BA3F79"/>
    <w:rsid w:val="00BA42A7"/>
    <w:rsid w:val="00BA68B2"/>
    <w:rsid w:val="00BB1E2A"/>
    <w:rsid w:val="00BB1ED5"/>
    <w:rsid w:val="00BB2127"/>
    <w:rsid w:val="00BB399F"/>
    <w:rsid w:val="00BB64FD"/>
    <w:rsid w:val="00BC05C4"/>
    <w:rsid w:val="00BC2FDC"/>
    <w:rsid w:val="00BD1A71"/>
    <w:rsid w:val="00BD4FB8"/>
    <w:rsid w:val="00BD6535"/>
    <w:rsid w:val="00BD71C8"/>
    <w:rsid w:val="00BD7383"/>
    <w:rsid w:val="00BD7B83"/>
    <w:rsid w:val="00BD7C5E"/>
    <w:rsid w:val="00BE01E0"/>
    <w:rsid w:val="00BE17A1"/>
    <w:rsid w:val="00BE36C8"/>
    <w:rsid w:val="00BE378B"/>
    <w:rsid w:val="00BE640B"/>
    <w:rsid w:val="00BF132D"/>
    <w:rsid w:val="00BF4255"/>
    <w:rsid w:val="00BF7CA9"/>
    <w:rsid w:val="00C03AC9"/>
    <w:rsid w:val="00C05C51"/>
    <w:rsid w:val="00C11DF3"/>
    <w:rsid w:val="00C1256C"/>
    <w:rsid w:val="00C15898"/>
    <w:rsid w:val="00C165BD"/>
    <w:rsid w:val="00C17377"/>
    <w:rsid w:val="00C178B1"/>
    <w:rsid w:val="00C20208"/>
    <w:rsid w:val="00C26ABB"/>
    <w:rsid w:val="00C30F0F"/>
    <w:rsid w:val="00C31EFD"/>
    <w:rsid w:val="00C324D6"/>
    <w:rsid w:val="00C326DF"/>
    <w:rsid w:val="00C3305C"/>
    <w:rsid w:val="00C334EB"/>
    <w:rsid w:val="00C35592"/>
    <w:rsid w:val="00C35985"/>
    <w:rsid w:val="00C37759"/>
    <w:rsid w:val="00C41C83"/>
    <w:rsid w:val="00C41F0B"/>
    <w:rsid w:val="00C42CF6"/>
    <w:rsid w:val="00C42E5F"/>
    <w:rsid w:val="00C43B03"/>
    <w:rsid w:val="00C47FA5"/>
    <w:rsid w:val="00C53B67"/>
    <w:rsid w:val="00C55209"/>
    <w:rsid w:val="00C55ED1"/>
    <w:rsid w:val="00C56AC3"/>
    <w:rsid w:val="00C607AD"/>
    <w:rsid w:val="00C61246"/>
    <w:rsid w:val="00C62DB8"/>
    <w:rsid w:val="00C62F7A"/>
    <w:rsid w:val="00C63296"/>
    <w:rsid w:val="00C64E08"/>
    <w:rsid w:val="00C67983"/>
    <w:rsid w:val="00C72BC6"/>
    <w:rsid w:val="00C73DF5"/>
    <w:rsid w:val="00C81641"/>
    <w:rsid w:val="00C83E3F"/>
    <w:rsid w:val="00C861DA"/>
    <w:rsid w:val="00C863C1"/>
    <w:rsid w:val="00C86AF6"/>
    <w:rsid w:val="00C902ED"/>
    <w:rsid w:val="00C90DFE"/>
    <w:rsid w:val="00C937BF"/>
    <w:rsid w:val="00C95A45"/>
    <w:rsid w:val="00C9677F"/>
    <w:rsid w:val="00CA48F5"/>
    <w:rsid w:val="00CA6F13"/>
    <w:rsid w:val="00CB0A14"/>
    <w:rsid w:val="00CB0B1C"/>
    <w:rsid w:val="00CB3385"/>
    <w:rsid w:val="00CC0FC1"/>
    <w:rsid w:val="00CC1F8F"/>
    <w:rsid w:val="00CC231E"/>
    <w:rsid w:val="00CC24AF"/>
    <w:rsid w:val="00CC3140"/>
    <w:rsid w:val="00CC35AD"/>
    <w:rsid w:val="00CC4D71"/>
    <w:rsid w:val="00CC760C"/>
    <w:rsid w:val="00CC78A1"/>
    <w:rsid w:val="00CD0241"/>
    <w:rsid w:val="00CD1A4F"/>
    <w:rsid w:val="00CD62EF"/>
    <w:rsid w:val="00CE01EC"/>
    <w:rsid w:val="00CE05D2"/>
    <w:rsid w:val="00CE0889"/>
    <w:rsid w:val="00CE0C70"/>
    <w:rsid w:val="00CE0D99"/>
    <w:rsid w:val="00CE293A"/>
    <w:rsid w:val="00CF1382"/>
    <w:rsid w:val="00CF1FAE"/>
    <w:rsid w:val="00CF3415"/>
    <w:rsid w:val="00CF488C"/>
    <w:rsid w:val="00CF6B5E"/>
    <w:rsid w:val="00CF6EC4"/>
    <w:rsid w:val="00D01880"/>
    <w:rsid w:val="00D04F4B"/>
    <w:rsid w:val="00D06583"/>
    <w:rsid w:val="00D06D8D"/>
    <w:rsid w:val="00D14A3C"/>
    <w:rsid w:val="00D16CE3"/>
    <w:rsid w:val="00D3083B"/>
    <w:rsid w:val="00D32698"/>
    <w:rsid w:val="00D329A8"/>
    <w:rsid w:val="00D32F72"/>
    <w:rsid w:val="00D333B9"/>
    <w:rsid w:val="00D359F8"/>
    <w:rsid w:val="00D4009C"/>
    <w:rsid w:val="00D420C3"/>
    <w:rsid w:val="00D426BA"/>
    <w:rsid w:val="00D47A99"/>
    <w:rsid w:val="00D50B20"/>
    <w:rsid w:val="00D510CC"/>
    <w:rsid w:val="00D534B3"/>
    <w:rsid w:val="00D56798"/>
    <w:rsid w:val="00D56A54"/>
    <w:rsid w:val="00D61192"/>
    <w:rsid w:val="00D64841"/>
    <w:rsid w:val="00D714E7"/>
    <w:rsid w:val="00D73C5F"/>
    <w:rsid w:val="00D74E0D"/>
    <w:rsid w:val="00D757DA"/>
    <w:rsid w:val="00D75E20"/>
    <w:rsid w:val="00D7765F"/>
    <w:rsid w:val="00D805DC"/>
    <w:rsid w:val="00D821E7"/>
    <w:rsid w:val="00D84B14"/>
    <w:rsid w:val="00D85CDC"/>
    <w:rsid w:val="00D87587"/>
    <w:rsid w:val="00D90D35"/>
    <w:rsid w:val="00D911F0"/>
    <w:rsid w:val="00D95BC6"/>
    <w:rsid w:val="00DA44AD"/>
    <w:rsid w:val="00DA4CF6"/>
    <w:rsid w:val="00DA61DB"/>
    <w:rsid w:val="00DA6945"/>
    <w:rsid w:val="00DA6B92"/>
    <w:rsid w:val="00DA74D8"/>
    <w:rsid w:val="00DB04D2"/>
    <w:rsid w:val="00DB1F5D"/>
    <w:rsid w:val="00DB2751"/>
    <w:rsid w:val="00DB373B"/>
    <w:rsid w:val="00DB74E0"/>
    <w:rsid w:val="00DC1916"/>
    <w:rsid w:val="00DC33CE"/>
    <w:rsid w:val="00DC60DC"/>
    <w:rsid w:val="00DC60FB"/>
    <w:rsid w:val="00DD0F77"/>
    <w:rsid w:val="00DD58A3"/>
    <w:rsid w:val="00DD75F7"/>
    <w:rsid w:val="00DE1E42"/>
    <w:rsid w:val="00DE46AB"/>
    <w:rsid w:val="00DE53F5"/>
    <w:rsid w:val="00DE5904"/>
    <w:rsid w:val="00DE59B1"/>
    <w:rsid w:val="00DF66CF"/>
    <w:rsid w:val="00DF6B43"/>
    <w:rsid w:val="00DF7FCC"/>
    <w:rsid w:val="00E0737E"/>
    <w:rsid w:val="00E14F61"/>
    <w:rsid w:val="00E1510F"/>
    <w:rsid w:val="00E157C4"/>
    <w:rsid w:val="00E1703F"/>
    <w:rsid w:val="00E20FEB"/>
    <w:rsid w:val="00E23636"/>
    <w:rsid w:val="00E24B0A"/>
    <w:rsid w:val="00E2546D"/>
    <w:rsid w:val="00E27550"/>
    <w:rsid w:val="00E347CC"/>
    <w:rsid w:val="00E35632"/>
    <w:rsid w:val="00E374F6"/>
    <w:rsid w:val="00E43E72"/>
    <w:rsid w:val="00E45E26"/>
    <w:rsid w:val="00E460EB"/>
    <w:rsid w:val="00E46655"/>
    <w:rsid w:val="00E47364"/>
    <w:rsid w:val="00E47A59"/>
    <w:rsid w:val="00E509BA"/>
    <w:rsid w:val="00E50BC0"/>
    <w:rsid w:val="00E611BD"/>
    <w:rsid w:val="00E621CC"/>
    <w:rsid w:val="00E63766"/>
    <w:rsid w:val="00E639C1"/>
    <w:rsid w:val="00E65596"/>
    <w:rsid w:val="00E65901"/>
    <w:rsid w:val="00E65C45"/>
    <w:rsid w:val="00E70C1E"/>
    <w:rsid w:val="00E7136E"/>
    <w:rsid w:val="00E73FF5"/>
    <w:rsid w:val="00E761B2"/>
    <w:rsid w:val="00E800DE"/>
    <w:rsid w:val="00E8146F"/>
    <w:rsid w:val="00E81A39"/>
    <w:rsid w:val="00E86134"/>
    <w:rsid w:val="00E874DF"/>
    <w:rsid w:val="00E905A4"/>
    <w:rsid w:val="00E90A98"/>
    <w:rsid w:val="00E91BA4"/>
    <w:rsid w:val="00E92B7D"/>
    <w:rsid w:val="00E97359"/>
    <w:rsid w:val="00EA1761"/>
    <w:rsid w:val="00EA4069"/>
    <w:rsid w:val="00EA6AEA"/>
    <w:rsid w:val="00EB03EC"/>
    <w:rsid w:val="00EB4817"/>
    <w:rsid w:val="00EB49D6"/>
    <w:rsid w:val="00EB4F18"/>
    <w:rsid w:val="00EB5A7F"/>
    <w:rsid w:val="00EB64CF"/>
    <w:rsid w:val="00EC437E"/>
    <w:rsid w:val="00EC4DF8"/>
    <w:rsid w:val="00EC5957"/>
    <w:rsid w:val="00ED07E8"/>
    <w:rsid w:val="00ED1393"/>
    <w:rsid w:val="00ED2F7C"/>
    <w:rsid w:val="00ED52B7"/>
    <w:rsid w:val="00ED74FA"/>
    <w:rsid w:val="00EE3137"/>
    <w:rsid w:val="00EE7373"/>
    <w:rsid w:val="00EF06AB"/>
    <w:rsid w:val="00EF0972"/>
    <w:rsid w:val="00EF1FA0"/>
    <w:rsid w:val="00EF2E6E"/>
    <w:rsid w:val="00EF3BCA"/>
    <w:rsid w:val="00EF3E2B"/>
    <w:rsid w:val="00EF53CF"/>
    <w:rsid w:val="00EF551F"/>
    <w:rsid w:val="00F00350"/>
    <w:rsid w:val="00F00C7F"/>
    <w:rsid w:val="00F0181F"/>
    <w:rsid w:val="00F02C58"/>
    <w:rsid w:val="00F04554"/>
    <w:rsid w:val="00F04AA0"/>
    <w:rsid w:val="00F060C3"/>
    <w:rsid w:val="00F07C60"/>
    <w:rsid w:val="00F10BA4"/>
    <w:rsid w:val="00F16BDB"/>
    <w:rsid w:val="00F24EEB"/>
    <w:rsid w:val="00F2527D"/>
    <w:rsid w:val="00F3049E"/>
    <w:rsid w:val="00F30ECE"/>
    <w:rsid w:val="00F310B8"/>
    <w:rsid w:val="00F32434"/>
    <w:rsid w:val="00F34BF6"/>
    <w:rsid w:val="00F34ED3"/>
    <w:rsid w:val="00F40D07"/>
    <w:rsid w:val="00F43434"/>
    <w:rsid w:val="00F453AB"/>
    <w:rsid w:val="00F511D5"/>
    <w:rsid w:val="00F54DB5"/>
    <w:rsid w:val="00F553F9"/>
    <w:rsid w:val="00F57017"/>
    <w:rsid w:val="00F619B1"/>
    <w:rsid w:val="00F66B70"/>
    <w:rsid w:val="00F67BE7"/>
    <w:rsid w:val="00F7376A"/>
    <w:rsid w:val="00F73967"/>
    <w:rsid w:val="00F7454E"/>
    <w:rsid w:val="00F76D27"/>
    <w:rsid w:val="00F8208F"/>
    <w:rsid w:val="00F8330D"/>
    <w:rsid w:val="00F838EE"/>
    <w:rsid w:val="00F83A3C"/>
    <w:rsid w:val="00F84DD9"/>
    <w:rsid w:val="00F8601F"/>
    <w:rsid w:val="00F861DB"/>
    <w:rsid w:val="00F87132"/>
    <w:rsid w:val="00F90992"/>
    <w:rsid w:val="00F90BA2"/>
    <w:rsid w:val="00F91460"/>
    <w:rsid w:val="00FA0D94"/>
    <w:rsid w:val="00FA442A"/>
    <w:rsid w:val="00FA4AA1"/>
    <w:rsid w:val="00FA737D"/>
    <w:rsid w:val="00FB1907"/>
    <w:rsid w:val="00FB259D"/>
    <w:rsid w:val="00FB54BB"/>
    <w:rsid w:val="00FC0F59"/>
    <w:rsid w:val="00FC2B41"/>
    <w:rsid w:val="00FC4D19"/>
    <w:rsid w:val="00FC581B"/>
    <w:rsid w:val="00FD00B2"/>
    <w:rsid w:val="00FD1820"/>
    <w:rsid w:val="00FD1E35"/>
    <w:rsid w:val="00FE17F7"/>
    <w:rsid w:val="00FE1F8E"/>
    <w:rsid w:val="00FE460D"/>
    <w:rsid w:val="00FE5C03"/>
    <w:rsid w:val="00FE70CA"/>
    <w:rsid w:val="00FE72ED"/>
    <w:rsid w:val="00FF0A59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oNotEmbedSmartTags/>
  <w:decimalSymbol w:val=","/>
  <w:listSeparator w:val=";"/>
  <w15:chartTrackingRefBased/>
  <w15:docId w15:val="{DAFB6868-AB33-4F3A-816C-D3B3D5C8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432"/>
      </w:tabs>
      <w:ind w:left="432" w:hanging="432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  <w:tab w:val="left" w:pos="6096"/>
      </w:tabs>
      <w:ind w:left="576" w:hanging="576"/>
      <w:jc w:val="center"/>
      <w:outlineLvl w:val="1"/>
    </w:pPr>
    <w:rPr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tabs>
        <w:tab w:val="num" w:pos="720"/>
      </w:tabs>
      <w:ind w:left="720" w:hanging="720"/>
      <w:jc w:val="right"/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tabs>
        <w:tab w:val="num" w:pos="864"/>
      </w:tabs>
      <w:ind w:left="7080" w:firstLine="708"/>
      <w:jc w:val="center"/>
      <w:outlineLvl w:val="3"/>
    </w:pPr>
    <w:rPr>
      <w:sz w:val="26"/>
      <w:szCs w:val="26"/>
    </w:rPr>
  </w:style>
  <w:style w:type="paragraph" w:styleId="Nagwek5">
    <w:name w:val="heading 5"/>
    <w:basedOn w:val="Normalny"/>
    <w:next w:val="Normalny"/>
    <w:qFormat/>
    <w:pPr>
      <w:keepNext/>
      <w:tabs>
        <w:tab w:val="num" w:pos="1008"/>
      </w:tabs>
      <w:ind w:left="1008" w:hanging="1008"/>
      <w:jc w:val="both"/>
      <w:outlineLvl w:val="4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num" w:pos="1584"/>
      </w:tabs>
      <w:ind w:left="1584" w:hanging="1584"/>
      <w:jc w:val="both"/>
      <w:outlineLvl w:val="8"/>
    </w:pPr>
    <w:rPr>
      <w:b/>
      <w:bCs/>
      <w:sz w:val="28"/>
      <w:szCs w:val="28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hAnsi="Calibri" w:cs="Calibri"/>
      <w:b/>
      <w:bCs/>
    </w:rPr>
  </w:style>
  <w:style w:type="character" w:customStyle="1" w:styleId="Nagwek9Znak">
    <w:name w:val="Nagłówek 9 Znak"/>
    <w:rPr>
      <w:rFonts w:ascii="Cambria" w:hAnsi="Cambria" w:cs="Cambria"/>
    </w:rPr>
  </w:style>
  <w:style w:type="character" w:customStyle="1" w:styleId="Tekstpodstawowy2Znak">
    <w:name w:val="Tekst podstawowy 2 Znak"/>
    <w:rPr>
      <w:sz w:val="20"/>
      <w:szCs w:val="20"/>
    </w:rPr>
  </w:style>
  <w:style w:type="character" w:customStyle="1" w:styleId="TekstpodstawowywcityZnak">
    <w:name w:val="Tekst podstawowy wcięty Znak"/>
    <w:rPr>
      <w:sz w:val="20"/>
      <w:szCs w:val="20"/>
    </w:rPr>
  </w:style>
  <w:style w:type="character" w:customStyle="1" w:styleId="TekstpodstawowyZnak">
    <w:name w:val="Tekst podstawowy Znak"/>
    <w:rPr>
      <w:sz w:val="20"/>
      <w:szCs w:val="20"/>
    </w:rPr>
  </w:style>
  <w:style w:type="character" w:customStyle="1" w:styleId="Tekstpodstawowywcity2Znak">
    <w:name w:val="Tekst podstawowy wcięty 2 Znak"/>
    <w:rPr>
      <w:sz w:val="20"/>
      <w:szCs w:val="20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PodtytuZnak">
    <w:name w:val="Podtytuł Znak"/>
    <w:rPr>
      <w:rFonts w:ascii="Cambria" w:hAnsi="Cambria" w:cs="Cambria"/>
      <w:sz w:val="24"/>
      <w:szCs w:val="24"/>
    </w:rPr>
  </w:style>
  <w:style w:type="character" w:customStyle="1" w:styleId="TekstdymkaZnak">
    <w:name w:val="Tekst dymka Znak"/>
    <w:rPr>
      <w:sz w:val="2"/>
      <w:szCs w:val="2"/>
    </w:rPr>
  </w:style>
  <w:style w:type="character" w:customStyle="1" w:styleId="TekstprzypisudolnegoZnak">
    <w:name w:val="Tekst przypisu dolnego Znak"/>
    <w:basedOn w:val="Domylnaczcionkaakapitu1"/>
    <w:uiPriority w:val="99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overflowPunct/>
      <w:autoSpaceDE/>
      <w:textAlignment w:val="auto"/>
    </w:pPr>
    <w:rPr>
      <w:sz w:val="28"/>
      <w:szCs w:val="2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  <w:textAlignment w:val="auto"/>
    </w:pPr>
    <w:rPr>
      <w:sz w:val="28"/>
      <w:szCs w:val="28"/>
    </w:rPr>
  </w:style>
  <w:style w:type="paragraph" w:styleId="Tekstpodstawowywcity">
    <w:name w:val="Body Text Indent"/>
    <w:basedOn w:val="Normalny"/>
    <w:pPr>
      <w:overflowPunct/>
      <w:autoSpaceDE/>
      <w:textAlignment w:val="auto"/>
    </w:pPr>
    <w:rPr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sz w:val="26"/>
      <w:szCs w:val="26"/>
    </w:rPr>
  </w:style>
  <w:style w:type="paragraph" w:customStyle="1" w:styleId="Tekstpodstawowy31">
    <w:name w:val="Tekst podstawowy 31"/>
    <w:basedOn w:val="Normalny"/>
    <w:pPr>
      <w:jc w:val="both"/>
    </w:pPr>
    <w:rPr>
      <w:sz w:val="26"/>
      <w:szCs w:val="26"/>
    </w:rPr>
  </w:style>
  <w:style w:type="paragraph" w:customStyle="1" w:styleId="Tekstpodstawowywcity31">
    <w:name w:val="Tekst podstawowy wcięty 31"/>
    <w:basedOn w:val="Normalny"/>
    <w:pPr>
      <w:ind w:left="774"/>
      <w:jc w:val="both"/>
    </w:pPr>
    <w:rPr>
      <w:sz w:val="26"/>
      <w:szCs w:val="26"/>
    </w:rPr>
  </w:style>
  <w:style w:type="paragraph" w:styleId="Podtytu">
    <w:name w:val="Subtitle"/>
    <w:basedOn w:val="Normalny"/>
    <w:next w:val="Tekstpodstawowy"/>
    <w:qFormat/>
    <w:pPr>
      <w:overflowPunct/>
      <w:autoSpaceDE/>
      <w:textAlignment w:val="auto"/>
    </w:pPr>
    <w:rPr>
      <w:b/>
      <w:bCs/>
      <w:sz w:val="26"/>
      <w:szCs w:val="26"/>
      <w:u w:val="singl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uiPriority w:val="99"/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2A1AD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2A1AD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1AD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A1AD1"/>
    <w:rPr>
      <w:lang w:eastAsia="ar-SA"/>
    </w:rPr>
  </w:style>
  <w:style w:type="character" w:customStyle="1" w:styleId="Teksttreci">
    <w:name w:val="Tekst treści_"/>
    <w:link w:val="Teksttreci1"/>
    <w:locked/>
    <w:rsid w:val="00A02B86"/>
    <w:rPr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02B86"/>
    <w:pPr>
      <w:widowControl w:val="0"/>
      <w:shd w:val="clear" w:color="auto" w:fill="FFFFFF"/>
      <w:suppressAutoHyphens w:val="0"/>
      <w:overflowPunct/>
      <w:autoSpaceDE/>
      <w:spacing w:before="600" w:after="120" w:line="403" w:lineRule="exact"/>
      <w:ind w:hanging="1760"/>
      <w:jc w:val="both"/>
      <w:textAlignment w:val="auto"/>
    </w:pPr>
    <w:rPr>
      <w:sz w:val="21"/>
      <w:szCs w:val="21"/>
      <w:lang w:eastAsia="pl-PL"/>
    </w:rPr>
  </w:style>
  <w:style w:type="paragraph" w:customStyle="1" w:styleId="ListParagraph">
    <w:name w:val="List Paragraph"/>
    <w:basedOn w:val="Normalny"/>
    <w:rsid w:val="00A02B86"/>
    <w:pPr>
      <w:widowControl w:val="0"/>
      <w:suppressAutoHyphens w:val="0"/>
      <w:overflowPunct/>
      <w:autoSpaceDE/>
      <w:ind w:left="720"/>
      <w:contextualSpacing/>
      <w:textAlignment w:val="auto"/>
    </w:pPr>
    <w:rPr>
      <w:rFonts w:ascii="Courier New" w:eastAsia="Calibri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aliases w:val="Podsis rysunku"/>
    <w:basedOn w:val="Normalny"/>
    <w:link w:val="AkapitzlistZnak"/>
    <w:uiPriority w:val="99"/>
    <w:qFormat/>
    <w:rsid w:val="00CF3415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7C7D2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E611BD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rsid w:val="00E611BD"/>
    <w:rPr>
      <w:lang w:eastAsia="ar-SA"/>
    </w:rPr>
  </w:style>
  <w:style w:type="character" w:customStyle="1" w:styleId="FontStyle15">
    <w:name w:val="Font Style15"/>
    <w:rsid w:val="00E611BD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41F0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6A55F9"/>
    <w:rPr>
      <w:color w:val="0563C1"/>
      <w:u w:val="single"/>
    </w:rPr>
  </w:style>
  <w:style w:type="character" w:customStyle="1" w:styleId="AkapitzlistZnak">
    <w:name w:val="Akapit z listą Znak"/>
    <w:aliases w:val="Podsis rysunku Znak"/>
    <w:link w:val="Akapitzlist"/>
    <w:uiPriority w:val="99"/>
    <w:rsid w:val="00057C80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34658"/>
    <w:pPr>
      <w:suppressAutoHyphens w:val="0"/>
      <w:overflowPunct/>
      <w:autoSpaceDE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634658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styleId="Tekstkomentarza">
    <w:name w:val="annotation text"/>
    <w:basedOn w:val="Normalny"/>
    <w:link w:val="TekstkomentarzaZnak"/>
    <w:semiHidden/>
    <w:rsid w:val="00634658"/>
    <w:pPr>
      <w:suppressAutoHyphens w:val="0"/>
      <w:overflowPunct/>
      <w:autoSpaceDE/>
      <w:textAlignment w:val="auto"/>
    </w:pPr>
    <w:rPr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34658"/>
  </w:style>
  <w:style w:type="table" w:styleId="Tabela-Siatka">
    <w:name w:val="Table Grid"/>
    <w:basedOn w:val="Standardowy"/>
    <w:uiPriority w:val="59"/>
    <w:rsid w:val="00FD1E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rsid w:val="006D2D67"/>
  </w:style>
  <w:style w:type="character" w:styleId="Odwoanieprzypisudolnego">
    <w:name w:val="footnote reference"/>
    <w:uiPriority w:val="99"/>
    <w:semiHidden/>
    <w:unhideWhenUsed/>
    <w:rsid w:val="00EB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ZXBzVEtPeDFBUGNtdm1TQWxTVEdTakE1anlhY1p1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laY84v3IDYmqTlHxhK5jijOBOvuFH7VaYTs1QdkZoM0=</DigestValue>
      </Reference>
      <Reference URI="#INFO">
        <DigestMethod Algorithm="http://www.w3.org/2001/04/xmlenc#sha256"/>
        <DigestValue>EgK/hpIhFEvQFr36dTO2z266UPSM/W3Nf5Xb7FL4QXM=</DigestValue>
      </Reference>
    </SignedInfo>
    <SignatureValue>cbLyyD0MlctGI2pCqViNDzXi4dCa+G1hKCAqPkDbJavCotKzUGhMhD+givchASXHtyazLEPQnubryym+bxUATw==</SignatureValue>
    <Object Id="INFO">
      <ArrayOfString xmlns:xsi="http://www.w3.org/2001/XMLSchema-instance" xmlns:xsd="http://www.w3.org/2001/XMLSchema" xmlns="">
        <string>bepsTKOx1APcmvmSAlSTGSjA5jyacZu/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E3DB0-4450-48C9-BCE6-90DF11CBF6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D65A55-6D6D-4895-AFD7-671895C238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3609C8E0-9E9B-4054-A705-BBD1FCD9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563</Characters>
  <Application>Microsoft Office Word</Application>
  <DocSecurity>0</DocSecurity>
  <Lines>56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nr</vt:lpstr>
    </vt:vector>
  </TitlesOfParts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nr</dc:title>
  <dc:subject/>
  <dc:creator>rzi</dc:creator>
  <cp:keywords/>
  <cp:lastModifiedBy>Dąbrowska Katarzyna</cp:lastModifiedBy>
  <cp:revision>2</cp:revision>
  <cp:lastPrinted>2025-02-10T07:00:00Z</cp:lastPrinted>
  <dcterms:created xsi:type="dcterms:W3CDTF">2025-08-08T05:56:00Z</dcterms:created>
  <dcterms:modified xsi:type="dcterms:W3CDTF">2025-08-08T05:56:00Z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6a76e344-6b75-4098-8443-e8acbb9f598a</vt:lpwstr>
  </property>
  <property fmtid="{D5CDD505-2E9C-101B-9397-08002B2CF9AE}" pid="3" name="bjSaver">
    <vt:lpwstr>pksXQRSRdrlBSwyf4PfKvxfCZJ7RYgBQ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rzi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10.100.117.164</vt:lpwstr>
  </property>
  <property fmtid="{D5CDD505-2E9C-101B-9397-08002B2CF9AE}" pid="12" name="UniqueDocumentKey">
    <vt:lpwstr>f2cd2343-6f77-4934-b20d-f4554ec5d956</vt:lpwstr>
  </property>
  <property fmtid="{D5CDD505-2E9C-101B-9397-08002B2CF9AE}" pid="13" name="bjpmDocIH">
    <vt:lpwstr>zYQ4Zgx1H4HRbx8DlUxUA4HQBx7nR7Ss</vt:lpwstr>
  </property>
</Properties>
</file>